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EA5E" w14:textId="77777777" w:rsidR="00BB75A8" w:rsidRDefault="008D7A6C" w:rsidP="00BB75A8">
      <w:pPr>
        <w:spacing w:line="320" w:lineRule="atLeast"/>
        <w:jc w:val="right"/>
        <w:rPr>
          <w:rFonts w:ascii="Arial" w:hAnsi="Arial" w:cs="Arial"/>
          <w:b/>
          <w:bCs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563504">
        <w:rPr>
          <w:rFonts w:ascii="Arial" w:hAnsi="Arial" w:cs="Arial"/>
          <w:sz w:val="22"/>
          <w:szCs w:val="22"/>
        </w:rPr>
        <w:t>1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  <w:r w:rsid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ASZ.382.14.2026</w:t>
      </w:r>
    </w:p>
    <w:p w14:paraId="75752A0D" w14:textId="0D91D239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61776B1" w:rsidR="00FE7A1F" w:rsidRPr="00ED473C" w:rsidRDefault="00BB75A8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</w:t>
      </w:r>
      <w:r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Pr="00ED473C">
        <w:rPr>
          <w:rFonts w:ascii="Arial" w:hAnsi="Arial" w:cs="Arial"/>
          <w:b/>
          <w:sz w:val="22"/>
          <w:szCs w:val="22"/>
        </w:rPr>
        <w:t>wyrobów medycznych w ramach projektu</w:t>
      </w:r>
      <w:r w:rsidR="00FE7A1F" w:rsidRPr="00ED473C">
        <w:rPr>
          <w:rFonts w:ascii="Arial" w:hAnsi="Arial" w:cs="Arial"/>
          <w:b/>
          <w:sz w:val="22"/>
          <w:szCs w:val="22"/>
        </w:rPr>
        <w:t xml:space="preserve"> </w:t>
      </w:r>
      <w:r w:rsidR="00FE7A1F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073C1E63" w14:textId="760F7587" w:rsidR="00E576DF" w:rsidRPr="00BB75A8" w:rsidRDefault="00F23DA2" w:rsidP="005E29A0">
      <w:pPr>
        <w:spacing w:line="320" w:lineRule="atLeast"/>
        <w:rPr>
          <w:rFonts w:ascii="Arial" w:hAnsi="Arial" w:cs="Arial"/>
          <w:b/>
          <w:bCs/>
          <w:color w:val="000000"/>
          <w:sz w:val="22"/>
          <w:szCs w:val="22"/>
        </w:rPr>
      </w:pPr>
      <w:r w:rsidRPr="00E576DF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563504" w:rsidRPr="00E576DF">
        <w:rPr>
          <w:rFonts w:ascii="Arial" w:hAnsi="Arial" w:cs="Arial"/>
          <w:b/>
          <w:bCs/>
          <w:sz w:val="22"/>
          <w:szCs w:val="22"/>
        </w:rPr>
        <w:t>1</w:t>
      </w:r>
      <w:bookmarkEnd w:id="1"/>
      <w:r w:rsidR="00E576DF" w:rsidRPr="00BB75A8">
        <w:rPr>
          <w:rFonts w:ascii="Arial" w:hAnsi="Arial" w:cs="Arial"/>
          <w:b/>
          <w:bCs/>
          <w:sz w:val="22"/>
          <w:szCs w:val="22"/>
        </w:rPr>
        <w:t>:</w:t>
      </w:r>
      <w:r w:rsidR="00E576DF" w:rsidRP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b/>
          <w:sz w:val="22"/>
          <w:szCs w:val="22"/>
        </w:rPr>
        <w:t>Zrobotyzowana szyna rehabilitacyjna do kończyny dolnej</w:t>
      </w:r>
    </w:p>
    <w:p w14:paraId="1695DA1D" w14:textId="77777777" w:rsidR="00F23DA2" w:rsidRPr="00BB75A8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02AD4550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1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2D0F1C4D" w:rsidR="00072C20" w:rsidRPr="00BB75A8" w:rsidRDefault="00BB75A8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BB75A8">
              <w:rPr>
                <w:rFonts w:ascii="Arial" w:hAnsi="Arial" w:cs="Arial"/>
                <w:b/>
                <w:sz w:val="20"/>
                <w:szCs w:val="20"/>
              </w:rPr>
              <w:t>Zrobotyzowana szyna rehabilitacyjna do kończyny dolnej</w:t>
            </w:r>
            <w:r w:rsidRPr="00BB75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14:paraId="72823DD3" w14:textId="7AE776E6" w:rsidR="00072C20" w:rsidRPr="00AB1B3D" w:rsidRDefault="00BB75A8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</w:t>
      </w:r>
      <w:proofErr w:type="spellEnd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1FD6C4EC" w14:textId="4F698843" w:rsidR="00BB75A8" w:rsidRPr="009E276E" w:rsidRDefault="00C10799" w:rsidP="00BB75A8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 </w:t>
      </w:r>
      <w:r w:rsidR="00BB75A8" w:rsidRPr="00D33B49">
        <w:rPr>
          <w:rStyle w:val="FontStyle32"/>
          <w:rFonts w:ascii="Arial" w:hAnsi="Arial" w:cs="Arial"/>
          <w:color w:val="000000"/>
        </w:rPr>
        <w:t xml:space="preserve">    </w:t>
      </w:r>
      <w:r w:rsidR="00BB75A8"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75A8"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="00BB75A8" w:rsidRPr="00D33B49">
        <w:rPr>
          <w:rStyle w:val="FontStyle32"/>
          <w:rFonts w:ascii="Arial" w:hAnsi="Arial" w:cs="Arial"/>
          <w:color w:val="000000"/>
        </w:rPr>
      </w:r>
      <w:r w:rsidR="00BB75A8" w:rsidRPr="00D33B49">
        <w:rPr>
          <w:rStyle w:val="FontStyle32"/>
          <w:rFonts w:ascii="Arial" w:hAnsi="Arial" w:cs="Arial"/>
          <w:color w:val="000000"/>
        </w:rPr>
        <w:fldChar w:fldCharType="separate"/>
      </w:r>
      <w:r w:rsidR="00BB75A8" w:rsidRPr="00D33B49">
        <w:rPr>
          <w:rStyle w:val="FontStyle32"/>
          <w:rFonts w:ascii="Arial" w:hAnsi="Arial" w:cs="Arial"/>
          <w:color w:val="000000"/>
        </w:rPr>
        <w:fldChar w:fldCharType="end"/>
      </w:r>
      <w:r w:rsidR="00BB75A8" w:rsidRPr="00D33B49">
        <w:rPr>
          <w:rStyle w:val="FontStyle32"/>
          <w:rFonts w:ascii="Arial" w:hAnsi="Arial" w:cs="Arial"/>
          <w:color w:val="000000"/>
        </w:rPr>
        <w:t xml:space="preserve">* </w:t>
      </w:r>
      <w:r w:rsidR="00BB75A8">
        <w:rPr>
          <w:rStyle w:val="FontStyle32"/>
          <w:rFonts w:ascii="Arial" w:hAnsi="Arial" w:cs="Arial"/>
          <w:color w:val="000000"/>
        </w:rPr>
        <w:t xml:space="preserve">Oświadczam, </w:t>
      </w:r>
      <w:r w:rsidR="00BB75A8" w:rsidRPr="009E276E">
        <w:rPr>
          <w:rFonts w:ascii="Arial" w:hAnsi="Arial" w:cs="Arial"/>
          <w:sz w:val="22"/>
          <w:szCs w:val="22"/>
        </w:rPr>
        <w:t xml:space="preserve">że </w:t>
      </w:r>
      <w:r w:rsidR="00BB75A8">
        <w:rPr>
          <w:rFonts w:ascii="Arial" w:hAnsi="Arial" w:cs="Arial"/>
          <w:bCs/>
          <w:sz w:val="22"/>
          <w:szCs w:val="22"/>
        </w:rPr>
        <w:t>z</w:t>
      </w:r>
      <w:r w:rsidR="00BB75A8" w:rsidRPr="009E276E">
        <w:rPr>
          <w:rFonts w:ascii="Arial" w:hAnsi="Arial" w:cs="Arial"/>
          <w:bCs/>
          <w:sz w:val="22"/>
          <w:szCs w:val="22"/>
        </w:rPr>
        <w:t>robotyzowana szyna rehabilitacyjna do kończyny dolnej jest szyną z</w:t>
      </w:r>
      <w:r w:rsidR="00BB75A8" w:rsidRPr="009E276E">
        <w:rPr>
          <w:rFonts w:ascii="Arial" w:hAnsi="Arial" w:cs="Arial"/>
          <w:bCs/>
          <w:color w:val="000000" w:themeColor="text1"/>
          <w:sz w:val="22"/>
          <w:szCs w:val="22"/>
        </w:rPr>
        <w:t xml:space="preserve"> sy</w:t>
      </w:r>
      <w:r w:rsidR="00BB75A8" w:rsidRPr="009E276E">
        <w:rPr>
          <w:rFonts w:ascii="Arial" w:hAnsi="Arial" w:cs="Arial"/>
          <w:color w:val="000000" w:themeColor="text1"/>
          <w:sz w:val="22"/>
          <w:szCs w:val="22"/>
        </w:rPr>
        <w:t>nchronizowaną funkcjonalną elektrostymulacją i elektromiografią</w:t>
      </w:r>
      <w:r w:rsidR="00BB75A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B75A8" w:rsidRPr="00EF1638">
        <w:rPr>
          <w:rFonts w:ascii="Arial" w:hAnsi="Arial" w:cs="Arial"/>
          <w:b/>
          <w:bCs/>
          <w:sz w:val="22"/>
          <w:szCs w:val="22"/>
        </w:rPr>
        <w:t>– 15 punktów</w:t>
      </w:r>
    </w:p>
    <w:p w14:paraId="0D4D631C" w14:textId="77777777" w:rsidR="00BB75A8" w:rsidRPr="009E276E" w:rsidRDefault="00BB75A8" w:rsidP="00BB75A8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3B49">
        <w:rPr>
          <w:rFonts w:ascii="Arial" w:hAnsi="Arial" w:cs="Arial"/>
          <w:sz w:val="22"/>
          <w:szCs w:val="22"/>
        </w:rPr>
        <w:instrText xml:space="preserve"> FORMCHECKBOX </w:instrText>
      </w:r>
      <w:r w:rsidRPr="00D33B49">
        <w:rPr>
          <w:rStyle w:val="FontStyle32"/>
          <w:rFonts w:ascii="Arial" w:hAnsi="Arial" w:cs="Arial"/>
          <w:color w:val="000000"/>
        </w:rPr>
      </w:r>
      <w:r w:rsidRPr="00D33B49">
        <w:rPr>
          <w:rStyle w:val="FontStyle32"/>
          <w:rFonts w:ascii="Arial" w:hAnsi="Arial" w:cs="Arial"/>
          <w:color w:val="000000"/>
        </w:rPr>
        <w:fldChar w:fldCharType="separate"/>
      </w:r>
      <w:r w:rsidRPr="00D33B49">
        <w:rPr>
          <w:rStyle w:val="FontStyle32"/>
          <w:rFonts w:ascii="Arial" w:hAnsi="Arial" w:cs="Arial"/>
          <w:color w:val="000000"/>
        </w:rPr>
        <w:fldChar w:fldCharType="end"/>
      </w:r>
      <w:r w:rsidRPr="00D33B49">
        <w:rPr>
          <w:rStyle w:val="FontStyle32"/>
          <w:rFonts w:ascii="Arial" w:hAnsi="Arial" w:cs="Arial"/>
          <w:color w:val="000000"/>
        </w:rPr>
        <w:t xml:space="preserve">* </w:t>
      </w:r>
      <w:r>
        <w:rPr>
          <w:rStyle w:val="FontStyle32"/>
          <w:rFonts w:ascii="Arial" w:hAnsi="Arial" w:cs="Arial"/>
          <w:color w:val="000000"/>
        </w:rPr>
        <w:t>Oświadczam</w:t>
      </w:r>
      <w:r w:rsidRPr="009E276E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bCs/>
          <w:sz w:val="22"/>
          <w:szCs w:val="22"/>
        </w:rPr>
        <w:t>z</w:t>
      </w:r>
      <w:r w:rsidRPr="009E276E">
        <w:rPr>
          <w:rFonts w:ascii="Arial" w:hAnsi="Arial" w:cs="Arial"/>
          <w:bCs/>
          <w:sz w:val="22"/>
          <w:szCs w:val="22"/>
        </w:rPr>
        <w:t>robotyzowana szyna rehabilitacyjna do kończyny dolnej</w:t>
      </w:r>
      <w:r w:rsidRPr="009E276E">
        <w:rPr>
          <w:rFonts w:ascii="Arial" w:hAnsi="Arial" w:cs="Arial"/>
          <w:b/>
          <w:sz w:val="22"/>
          <w:szCs w:val="22"/>
        </w:rPr>
        <w:t xml:space="preserve"> </w:t>
      </w:r>
      <w:r w:rsidRPr="009E276E">
        <w:rPr>
          <w:rFonts w:ascii="Arial" w:hAnsi="Arial" w:cs="Arial"/>
          <w:color w:val="000000" w:themeColor="text1"/>
          <w:sz w:val="22"/>
          <w:szCs w:val="22"/>
        </w:rPr>
        <w:t xml:space="preserve"> wyposażona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jest </w:t>
      </w:r>
      <w:r w:rsidRPr="009E276E">
        <w:rPr>
          <w:rFonts w:ascii="Arial" w:hAnsi="Arial" w:cs="Arial"/>
          <w:color w:val="000000" w:themeColor="text1"/>
          <w:sz w:val="22"/>
          <w:szCs w:val="22"/>
        </w:rPr>
        <w:t>w funkcje wspomagany ruch kończyny dolnej wyzwalany przez elektromiografię lub ćwiczenia oporowe i pomiar siły</w:t>
      </w:r>
      <w:r w:rsidRPr="009E276E">
        <w:rPr>
          <w:rFonts w:ascii="Arial" w:hAnsi="Arial" w:cs="Arial"/>
          <w:sz w:val="22"/>
          <w:szCs w:val="22"/>
        </w:rPr>
        <w:t xml:space="preserve"> </w:t>
      </w:r>
      <w:r w:rsidRPr="00EF1638">
        <w:rPr>
          <w:rFonts w:ascii="Arial" w:hAnsi="Arial" w:cs="Arial"/>
          <w:b/>
          <w:bCs/>
          <w:sz w:val="22"/>
          <w:szCs w:val="22"/>
        </w:rPr>
        <w:t>-15 punktów</w:t>
      </w:r>
    </w:p>
    <w:p w14:paraId="21B71490" w14:textId="2DD7EB45" w:rsidR="005E1C52" w:rsidRDefault="00BB75A8" w:rsidP="00BB75A8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  <w:r w:rsidRPr="009E276E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276E">
        <w:rPr>
          <w:rFonts w:ascii="Arial" w:hAnsi="Arial" w:cs="Arial"/>
          <w:sz w:val="22"/>
          <w:szCs w:val="22"/>
        </w:rPr>
        <w:instrText xml:space="preserve"> FORMCHECKBOX </w:instrText>
      </w:r>
      <w:r w:rsidRPr="009E276E">
        <w:rPr>
          <w:rStyle w:val="FontStyle32"/>
          <w:rFonts w:ascii="Arial" w:hAnsi="Arial" w:cs="Arial"/>
          <w:color w:val="000000"/>
        </w:rPr>
      </w:r>
      <w:r w:rsidRPr="009E276E">
        <w:rPr>
          <w:rStyle w:val="FontStyle32"/>
          <w:rFonts w:ascii="Arial" w:hAnsi="Arial" w:cs="Arial"/>
          <w:color w:val="000000"/>
        </w:rPr>
        <w:fldChar w:fldCharType="separate"/>
      </w:r>
      <w:r w:rsidRPr="009E276E">
        <w:rPr>
          <w:rStyle w:val="FontStyle32"/>
          <w:rFonts w:ascii="Arial" w:hAnsi="Arial" w:cs="Arial"/>
          <w:color w:val="000000"/>
        </w:rPr>
        <w:fldChar w:fldCharType="end"/>
      </w:r>
      <w:r w:rsidRPr="009E276E">
        <w:rPr>
          <w:rStyle w:val="FontStyle32"/>
          <w:rFonts w:ascii="Arial" w:hAnsi="Arial" w:cs="Arial"/>
          <w:color w:val="000000"/>
        </w:rPr>
        <w:t xml:space="preserve">* </w:t>
      </w:r>
      <w:r>
        <w:rPr>
          <w:rStyle w:val="FontStyle32"/>
          <w:rFonts w:ascii="Arial" w:hAnsi="Arial" w:cs="Arial"/>
          <w:color w:val="000000"/>
        </w:rPr>
        <w:t>Oświadczam</w:t>
      </w:r>
      <w:r w:rsidRPr="009E276E">
        <w:rPr>
          <w:rFonts w:ascii="Arial" w:hAnsi="Arial" w:cs="Arial"/>
          <w:sz w:val="22"/>
          <w:szCs w:val="22"/>
        </w:rPr>
        <w:t xml:space="preserve">, że </w:t>
      </w:r>
      <w:r w:rsidRPr="00483BBB">
        <w:rPr>
          <w:rFonts w:ascii="Arial" w:hAnsi="Arial" w:cs="Arial"/>
          <w:sz w:val="22"/>
          <w:szCs w:val="22"/>
        </w:rPr>
        <w:t xml:space="preserve">oferuję </w:t>
      </w:r>
      <w:r>
        <w:rPr>
          <w:rFonts w:ascii="Arial" w:hAnsi="Arial" w:cs="Arial"/>
          <w:sz w:val="22"/>
          <w:szCs w:val="22"/>
        </w:rPr>
        <w:t xml:space="preserve">dla urządzenia </w:t>
      </w:r>
      <w:r w:rsidRPr="00483BBB">
        <w:rPr>
          <w:rFonts w:ascii="Arial" w:hAnsi="Arial" w:cs="Arial"/>
          <w:sz w:val="22"/>
          <w:szCs w:val="22"/>
        </w:rPr>
        <w:t xml:space="preserve">termin gwarancji wynoszący 36 miesięcy </w:t>
      </w:r>
      <w:r w:rsidRPr="00483BBB">
        <w:rPr>
          <w:rFonts w:ascii="Arial" w:hAnsi="Arial" w:cs="Arial"/>
          <w:b/>
          <w:bCs/>
          <w:sz w:val="22"/>
          <w:szCs w:val="22"/>
        </w:rPr>
        <w:t xml:space="preserve">– 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483BBB">
        <w:rPr>
          <w:rFonts w:ascii="Arial" w:hAnsi="Arial" w:cs="Arial"/>
          <w:b/>
          <w:bCs/>
          <w:sz w:val="22"/>
          <w:szCs w:val="22"/>
        </w:rPr>
        <w:t>0 punktów;</w:t>
      </w: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lastRenderedPageBreak/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</w:t>
            </w:r>
            <w:proofErr w:type="spellStart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ami</w:t>
            </w:r>
            <w:proofErr w:type="spellEnd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B75A8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3392" w14:textId="77777777" w:rsidR="008B5654" w:rsidRDefault="008B5654" w:rsidP="00A63A0D">
      <w:r>
        <w:separator/>
      </w:r>
    </w:p>
  </w:endnote>
  <w:endnote w:type="continuationSeparator" w:id="0">
    <w:p w14:paraId="0E84570B" w14:textId="77777777" w:rsidR="008B5654" w:rsidRDefault="008B5654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A0E6" w14:textId="77777777" w:rsidR="008B5654" w:rsidRDefault="008B5654" w:rsidP="00A63A0D">
      <w:r>
        <w:separator/>
      </w:r>
    </w:p>
  </w:footnote>
  <w:footnote w:type="continuationSeparator" w:id="0">
    <w:p w14:paraId="5B16C30F" w14:textId="77777777" w:rsidR="008B5654" w:rsidRDefault="008B5654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E2D55"/>
    <w:rsid w:val="00406D28"/>
    <w:rsid w:val="00441101"/>
    <w:rsid w:val="00443731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E1C52"/>
    <w:rsid w:val="005E29A0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4BD1"/>
    <w:rsid w:val="008B5654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1E8E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B75A8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D0460"/>
    <w:rsid w:val="00ED3D3D"/>
    <w:rsid w:val="00EF1638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20</cp:revision>
  <cp:lastPrinted>2021-11-15T10:38:00Z</cp:lastPrinted>
  <dcterms:created xsi:type="dcterms:W3CDTF">2026-01-28T10:29:00Z</dcterms:created>
  <dcterms:modified xsi:type="dcterms:W3CDTF">2026-04-02T08:45:00Z</dcterms:modified>
</cp:coreProperties>
</file>